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F3B" w:rsidRPr="00CC7635" w:rsidRDefault="00B11F3B">
      <w:pPr>
        <w:spacing w:after="0"/>
        <w:jc w:val="right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Додаток до Програми</w:t>
      </w:r>
    </w:p>
    <w:p w:rsidR="00B11F3B" w:rsidRPr="00CC7635" w:rsidRDefault="00B11F3B">
      <w:pPr>
        <w:spacing w:after="0"/>
        <w:jc w:val="center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Перелік</w:t>
      </w:r>
    </w:p>
    <w:p w:rsidR="00B11F3B" w:rsidRDefault="00B11F3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заходів, обсяги та джерела фінансування П</w:t>
      </w:r>
      <w:proofErr w:type="spellStart"/>
      <w:r w:rsidRPr="00CC7635">
        <w:rPr>
          <w:rFonts w:ascii="Times New Roman" w:hAnsi="Times New Roman" w:cs="Times New Roman"/>
          <w:sz w:val="26"/>
          <w:szCs w:val="26"/>
        </w:rPr>
        <w:t>рограм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CC7635">
        <w:rPr>
          <w:rFonts w:ascii="Times New Roman" w:hAnsi="Times New Roman" w:cs="Times New Roman"/>
          <w:sz w:val="26"/>
          <w:szCs w:val="26"/>
        </w:rPr>
        <w:t xml:space="preserve"> </w:t>
      </w:r>
      <w:r w:rsidRPr="00CC7635">
        <w:rPr>
          <w:rFonts w:ascii="Times New Roman" w:hAnsi="Times New Roman" w:cs="Times New Roman"/>
          <w:sz w:val="26"/>
          <w:szCs w:val="26"/>
          <w:lang w:val="uk-UA"/>
        </w:rPr>
        <w:t>фінансової підтримки комунального підприємства «</w:t>
      </w: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Екосервіс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9322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C7635">
        <w:rPr>
          <w:rFonts w:ascii="Times New Roman" w:hAnsi="Times New Roman" w:cs="Times New Roman"/>
          <w:sz w:val="26"/>
          <w:szCs w:val="26"/>
          <w:lang w:val="uk-UA"/>
        </w:rPr>
        <w:t>на 2021 рік</w:t>
      </w:r>
    </w:p>
    <w:p w:rsidR="0093224C" w:rsidRPr="00CC7635" w:rsidRDefault="0093224C">
      <w:pPr>
        <w:spacing w:after="0"/>
        <w:jc w:val="center"/>
        <w:rPr>
          <w:sz w:val="26"/>
          <w:szCs w:val="26"/>
        </w:rPr>
      </w:pPr>
    </w:p>
    <w:p w:rsidR="00B11F3B" w:rsidRPr="00CC7635" w:rsidRDefault="00B11F3B">
      <w:pPr>
        <w:pStyle w:val="ListParagraph"/>
        <w:spacing w:after="0"/>
        <w:ind w:left="0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Комунальне підприємство </w:t>
      </w:r>
      <w:proofErr w:type="spellStart"/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“Екосервіс”</w:t>
      </w:r>
      <w:proofErr w:type="spellEnd"/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К</w:t>
      </w:r>
      <w:r w:rsid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алуської міської ради</w:t>
      </w:r>
    </w:p>
    <w:tbl>
      <w:tblPr>
        <w:tblW w:w="0" w:type="auto"/>
        <w:tblInd w:w="109" w:type="dxa"/>
        <w:tblLayout w:type="fixed"/>
        <w:tblLook w:val="0000"/>
      </w:tblPr>
      <w:tblGrid>
        <w:gridCol w:w="525"/>
        <w:gridCol w:w="2610"/>
        <w:gridCol w:w="1785"/>
        <w:gridCol w:w="1020"/>
        <w:gridCol w:w="855"/>
        <w:gridCol w:w="1125"/>
        <w:gridCol w:w="1140"/>
        <w:gridCol w:w="1275"/>
        <w:gridCol w:w="1275"/>
        <w:gridCol w:w="2905"/>
      </w:tblGrid>
      <w:tr w:rsidR="00B11F3B"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</w:pPr>
            <w:r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B11F3B"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2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1F3B"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Pr="00CC7635" w:rsidRDefault="00CC7635" w:rsidP="00CC76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C763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2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1F3B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lang w:val="uk-UA"/>
              </w:rPr>
              <w:t xml:space="preserve">Виділення коштів на фінансову підтримку комунального підприємства для забезпечення поточних витрат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Екосервіс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2500,00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bookmarkStart w:id="0" w:name="Bookmark1"/>
            <w:bookmarkEnd w:id="0"/>
            <w:r>
              <w:rPr>
                <w:rFonts w:ascii="Times New Roman" w:hAnsi="Times New Roman" w:cs="Times New Roman"/>
                <w:lang w:val="uk-UA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1F3B" w:rsidRDefault="00B11F3B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населенню міста Калуша послуг по вивезенню, захороненню твердих та рідких побутових відходів.</w:t>
            </w:r>
          </w:p>
        </w:tc>
      </w:tr>
      <w:tr w:rsidR="00B11F3B">
        <w:trPr>
          <w:trHeight w:val="60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1F3B" w:rsidRDefault="00B11F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1F3B" w:rsidRDefault="00B11F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1F3B" w:rsidRDefault="00B11F3B" w:rsidP="00CC7635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Б.І.Білецький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B11F3B" w:rsidRPr="00CC7635" w:rsidRDefault="00B11F3B" w:rsidP="00CC7635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(П.І.Б)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(підпис)</w:t>
      </w:r>
    </w:p>
    <w:p w:rsidR="00B11F3B" w:rsidRDefault="00B11F3B" w:rsidP="00CC7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1F3B" w:rsidRPr="00CC7635" w:rsidRDefault="00B11F3B" w:rsidP="00CC7635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Відповідальний виконавець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Ю.І.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Рекунов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B11F3B" w:rsidRDefault="00B11F3B" w:rsidP="00CC7635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(П.І.Б)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(підпис)</w:t>
      </w:r>
    </w:p>
    <w:p w:rsidR="00B11F3B" w:rsidRDefault="00B11F3B" w:rsidP="00CC7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F3B" w:rsidRDefault="00B11F3B" w:rsidP="00CC7635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І.Л. Свистун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B11F3B" w:rsidRDefault="00B11F3B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B11F3B" w:rsidRDefault="00B11F3B"/>
    <w:sectPr w:rsidR="00B11F3B">
      <w:pgSz w:w="16838" w:h="11906" w:orient="landscape"/>
      <w:pgMar w:top="1701" w:right="1134" w:bottom="567" w:left="1134" w:header="708" w:footer="708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/>
        <w:i w:val="0"/>
        <w:sz w:val="28"/>
        <w:szCs w:val="28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C7635"/>
    <w:rsid w:val="0093224C"/>
    <w:rsid w:val="00B11F3B"/>
    <w:rsid w:val="00CC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font190"/>
      <w:color w:val="00000A"/>
      <w:kern w:val="2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Calibri" w:hAnsi="Times New Roman" w:cs="Times New Roman"/>
      <w:b/>
      <w:i w:val="0"/>
      <w:sz w:val="28"/>
      <w:szCs w:val="28"/>
      <w:lang w:val="uk-U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8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efaultParagraphFont">
    <w:name w:val="Default Paragraph Font"/>
  </w:style>
  <w:style w:type="character" w:customStyle="1" w:styleId="a3">
    <w:name w:val="Основной текст Знак"/>
    <w:basedOn w:val="DefaultParagraphFont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styleId="a4">
    <w:name w:val="Strong"/>
    <w:basedOn w:val="DefaultParagraphFont"/>
    <w:qFormat/>
    <w:rPr>
      <w:b/>
      <w:bCs/>
    </w:rPr>
  </w:style>
  <w:style w:type="character" w:customStyle="1" w:styleId="ListLabel1">
    <w:name w:val="ListLabel 1"/>
    <w:rPr>
      <w:rFonts w:ascii="Times New Roman" w:eastAsia="Calibri" w:hAnsi="Times New Roman" w:cs="Times New Roman"/>
      <w:b/>
      <w:i w:val="0"/>
      <w:sz w:val="28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ascii="Times New Roman" w:eastAsia="Calibri" w:hAnsi="Times New Roman" w:cs="Times New Roman"/>
      <w:sz w:val="28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eastAsia="Calibri" w:cs="Times New Roman"/>
      <w:b/>
      <w:i w:val="0"/>
      <w:sz w:val="28"/>
    </w:rPr>
  </w:style>
  <w:style w:type="character" w:customStyle="1" w:styleId="ListLabel10">
    <w:name w:val="ListLabel 10"/>
    <w:rPr>
      <w:rFonts w:cs="Times New Roman"/>
      <w:sz w:val="28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0" w:line="100" w:lineRule="atLeast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Arial"/>
    </w:r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11">
    <w:name w:val="Без интервала1"/>
    <w:pPr>
      <w:suppressAutoHyphens/>
      <w:spacing w:line="100" w:lineRule="atLeast"/>
    </w:pPr>
    <w:rPr>
      <w:rFonts w:ascii="Calibri" w:hAnsi="Calibri"/>
      <w:color w:val="00000A"/>
      <w:kern w:val="2"/>
      <w:sz w:val="22"/>
      <w:szCs w:val="22"/>
      <w:lang w:val="ru-RU" w:eastAsia="en-US"/>
    </w:rPr>
  </w:style>
  <w:style w:type="paragraph" w:customStyle="1" w:styleId="NormalWeb">
    <w:name w:val="Normal (Web)"/>
    <w:basedOn w:val="a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a">
    <w:name w:val="Вміст таблиці"/>
    <w:basedOn w:val="a"/>
    <w:pPr>
      <w:suppressLineNumbers/>
    </w:pPr>
  </w:style>
  <w:style w:type="paragraph" w:customStyle="1" w:styleId="ab">
    <w:name w:val="Заголовок таблиці"/>
    <w:basedOn w:val="a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2020-12-11T08:44:00Z</cp:lastPrinted>
  <dcterms:created xsi:type="dcterms:W3CDTF">2020-12-21T12:34:00Z</dcterms:created>
  <dcterms:modified xsi:type="dcterms:W3CDTF">2020-12-21T12:34:00Z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RePack by SPecialiST</vt:lpwstr>
  </property>
</Properties>
</file>